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8"/>
        <w:ind w:left="977"/>
      </w:pPr>
      <w:r>
        <w:pict>
          <v:shape type="#_x0000_t75" style="width:380.65pt;height:170.15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038" w:hRule="exact"/>
        </w:trPr>
        <w:tc>
          <w:tcPr>
            <w:tcW w:w="5630" w:type="dxa"/>
            <w:tcBorders>
              <w:top w:val="nil" w:sz="6" w:space="0" w:color="auto"/>
              <w:left w:val="nil" w:sz="6" w:space="0" w:color="auto"/>
              <w:bottom w:val="single" w:sz="18" w:space="0" w:color="808080"/>
              <w:right w:val="single" w:sz="18" w:space="0" w:color="80808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32"/>
                <w:szCs w:val="32"/>
              </w:rPr>
              <w:jc w:val="center"/>
              <w:spacing w:lineRule="auto" w:line="258"/>
              <w:ind w:left="323" w:right="305" w:firstLine="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FO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32"/>
                <w:szCs w:val="32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32"/>
                <w:szCs w:val="3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32"/>
                <w:szCs w:val="32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32"/>
                <w:szCs w:val="3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IÓN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IÓN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32"/>
                <w:szCs w:val="3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32"/>
                <w:szCs w:val="3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32"/>
                <w:szCs w:val="3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2"/>
                <w:szCs w:val="3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32"/>
                <w:szCs w:val="3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32"/>
                <w:szCs w:val="32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32"/>
                <w:szCs w:val="3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3738" w:type="dxa"/>
            <w:gridSpan w:val="2"/>
            <w:tcBorders>
              <w:top w:val="nil" w:sz="6" w:space="0" w:color="auto"/>
              <w:left w:val="single" w:sz="18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36"/>
                <w:szCs w:val="36"/>
              </w:rPr>
              <w:jc w:val="center"/>
              <w:ind w:left="1481" w:right="1494"/>
            </w:pPr>
            <w:r>
              <w:rPr>
                <w:rFonts w:cs="Times New Roman" w:hAnsi="Times New Roman" w:eastAsia="Times New Roman" w:ascii="Times New Roman"/>
                <w:color w:val="808080"/>
                <w:spacing w:val="0"/>
                <w:w w:val="100"/>
                <w:sz w:val="36"/>
                <w:szCs w:val="36"/>
              </w:rPr>
              <w:t>A</w:t>
            </w:r>
            <w:r>
              <w:rPr>
                <w:rFonts w:cs="Times New Roman" w:hAnsi="Times New Roman" w:eastAsia="Times New Roman" w:ascii="Times New Roman"/>
                <w:color w:val="808080"/>
                <w:spacing w:val="1"/>
                <w:w w:val="100"/>
                <w:sz w:val="36"/>
                <w:szCs w:val="36"/>
              </w:rPr>
              <w:t>ñ</w:t>
            </w:r>
            <w:r>
              <w:rPr>
                <w:rFonts w:cs="Times New Roman" w:hAnsi="Times New Roman" w:eastAsia="Times New Roman" w:ascii="Times New Roman"/>
                <w:color w:val="808080"/>
                <w:spacing w:val="0"/>
                <w:w w:val="100"/>
                <w:sz w:val="36"/>
                <w:szCs w:val="36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36"/>
                <w:szCs w:val="3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56"/>
                <w:szCs w:val="56"/>
              </w:rPr>
              <w:jc w:val="center"/>
              <w:spacing w:before="61"/>
              <w:ind w:left="1229" w:right="1242"/>
            </w:pPr>
            <w:r>
              <w:rPr>
                <w:rFonts w:cs="Times New Roman" w:hAnsi="Times New Roman" w:eastAsia="Times New Roman" w:ascii="Times New Roman"/>
                <w:color w:val="004F9F"/>
                <w:spacing w:val="2"/>
                <w:w w:val="100"/>
                <w:sz w:val="56"/>
                <w:szCs w:val="56"/>
              </w:rPr>
              <w:t>2</w:t>
            </w:r>
            <w:r>
              <w:rPr>
                <w:rFonts w:cs="Times New Roman" w:hAnsi="Times New Roman" w:eastAsia="Times New Roman" w:ascii="Times New Roman"/>
                <w:color w:val="004F9F"/>
                <w:spacing w:val="-2"/>
                <w:w w:val="100"/>
                <w:sz w:val="56"/>
                <w:szCs w:val="56"/>
              </w:rPr>
              <w:t>0</w:t>
            </w:r>
            <w:r>
              <w:rPr>
                <w:rFonts w:cs="Times New Roman" w:hAnsi="Times New Roman" w:eastAsia="Times New Roman" w:ascii="Times New Roman"/>
                <w:color w:val="004F9F"/>
                <w:spacing w:val="-1"/>
                <w:w w:val="100"/>
                <w:sz w:val="56"/>
                <w:szCs w:val="56"/>
              </w:rPr>
              <w:t>2</w:t>
            </w:r>
            <w:r>
              <w:rPr>
                <w:rFonts w:cs="Times New Roman" w:hAnsi="Times New Roman" w:eastAsia="Times New Roman" w:ascii="Times New Roman"/>
                <w:color w:val="004F9F"/>
                <w:spacing w:val="0"/>
                <w:w w:val="100"/>
                <w:sz w:val="56"/>
                <w:szCs w:val="56"/>
              </w:rPr>
              <w:t>4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56"/>
                <w:szCs w:val="56"/>
              </w:rPr>
            </w:r>
          </w:p>
        </w:tc>
      </w:tr>
      <w:tr>
        <w:trPr>
          <w:trHeight w:val="881" w:hRule="exact"/>
        </w:trPr>
        <w:tc>
          <w:tcPr>
            <w:tcW w:w="6598" w:type="dxa"/>
            <w:gridSpan w:val="2"/>
            <w:tcBorders>
              <w:top w:val="single" w:sz="18" w:space="0" w:color="80808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77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32"/>
                <w:szCs w:val="32"/>
              </w:rPr>
              <w:jc w:val="left"/>
              <w:ind w:left="63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32"/>
                <w:szCs w:val="3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32"/>
                <w:szCs w:val="3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32"/>
                <w:szCs w:val="3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32"/>
                <w:szCs w:val="32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32"/>
                <w:szCs w:val="3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32"/>
                <w:szCs w:val="3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</w:rPr>
              <w:t>0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79" w:hRule="exact"/>
        </w:trPr>
        <w:tc>
          <w:tcPr>
            <w:tcW w:w="15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/>
        </w:tc>
        <w:tc>
          <w:tcPr>
            <w:tcW w:w="156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417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242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ind w:left="898" w:right="9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go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ind w:left="606" w:right="614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274" w:hRule="exact"/>
        </w:trPr>
        <w:tc>
          <w:tcPr>
            <w:tcW w:w="1584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29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6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412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2420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3"/>
              <w:ind w:left="46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/>
        </w:tc>
      </w:tr>
      <w:tr>
        <w:trPr>
          <w:trHeight w:val="442" w:hRule="exact"/>
        </w:trPr>
        <w:tc>
          <w:tcPr>
            <w:tcW w:w="1584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62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6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8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420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1829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  <w:tr>
        <w:trPr>
          <w:trHeight w:val="412" w:hRule="exact"/>
        </w:trPr>
        <w:tc>
          <w:tcPr>
            <w:tcW w:w="1584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92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5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6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69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420" w:type="dxa"/>
            <w:vMerge w:val="restart"/>
            <w:tcBorders>
              <w:top w:val="single" w:sz="5" w:space="0" w:color="808080"/>
              <w:left w:val="single" w:sz="5" w:space="0" w:color="808080"/>
              <w:right w:val="single" w:sz="5" w:space="0" w:color="80808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auto" w:line="259"/>
              <w:ind w:left="236" w:right="23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/>
        </w:tc>
      </w:tr>
      <w:tr>
        <w:trPr>
          <w:trHeight w:val="577" w:hRule="exact"/>
        </w:trPr>
        <w:tc>
          <w:tcPr>
            <w:tcW w:w="1584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40"/>
              <w:ind w:left="587" w:right="580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6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9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squ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2420" w:type="dxa"/>
            <w:vMerge w:val=""/>
            <w:tcBorders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  <w:tc>
          <w:tcPr>
            <w:tcW w:w="1829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</w:tbl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lineRule="exact" w:line="160"/>
        <w:ind w:left="3126" w:right="3344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©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2025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i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9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99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99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98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ind w:left="3745" w:right="3756"/>
      </w:pP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i/>
          <w:spacing w:val="-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lineRule="auto" w:line="263"/>
        <w:ind w:left="407" w:right="433" w:firstLine="15"/>
      </w:pP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-4"/>
          <w:w w:val="98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6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-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98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ú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9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15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99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99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ó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98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ó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q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q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ó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-1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á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-1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á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-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ó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q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),</w:t>
      </w:r>
      <w:r>
        <w:rPr>
          <w:rFonts w:cs="Times New Roman" w:hAnsi="Times New Roman" w:eastAsia="Times New Roman" w:ascii="Times New Roman"/>
          <w:i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98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99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99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98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99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99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98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98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4696" w:right="4703"/>
        <w:sectPr>
          <w:pgSz w:w="11920" w:h="16840"/>
          <w:pgMar w:top="1300" w:bottom="280" w:left="1380" w:right="9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22"/>
        <w:ind w:left="1140" w:right="6435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1.</w:t>
      </w:r>
      <w:r>
        <w:rPr>
          <w:rFonts w:cs="Times New Roman" w:hAnsi="Times New Roman" w:eastAsia="Times New Roman" w:ascii="Times New Roman"/>
          <w:b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66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indar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públ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tégi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úbl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métodos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té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públ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77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unidad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poyo,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omover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más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vicios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igual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má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onjun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1365"/>
      </w:pPr>
      <w:r>
        <w:rPr>
          <w:rFonts w:cs="Times New Roman" w:hAnsi="Times New Roman" w:eastAsia="Times New Roman" w:ascii="Times New Roman"/>
          <w:b/>
          <w:i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od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tos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icios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la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ión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iene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tar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5526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163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163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163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icul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163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ndiv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/>
        <w:ind w:left="2163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520" w:val="left"/>
        </w:tabs>
        <w:jc w:val="both"/>
        <w:spacing w:before="10" w:lineRule="exact" w:line="280"/>
        <w:ind w:left="2523" w:right="874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omoción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163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yud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/>
        <w:ind w:left="2163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163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2871"/>
      </w:pP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520" w:val="left"/>
        </w:tabs>
        <w:jc w:val="both"/>
        <w:ind w:left="2523" w:right="878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mativa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pondiente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163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umentos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yud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520" w:val="left"/>
        </w:tabs>
        <w:jc w:val="both"/>
        <w:spacing w:before="9"/>
        <w:ind w:left="2523" w:right="872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163"/>
        <w:sectPr>
          <w:pgNumType w:start="2"/>
          <w:pgMar w:header="676" w:footer="580" w:top="2300" w:bottom="280" w:left="560" w:right="1160"/>
          <w:headerReference w:type="default" r:id="rId5"/>
          <w:footerReference w:type="default" r:id="rId6"/>
          <w:pgSz w:w="11920" w:h="16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/>
        <w:ind w:left="2163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omoción,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2814"/>
      </w:pP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alud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omunidad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163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odonto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ogía;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520" w:val="left"/>
        </w:tabs>
        <w:jc w:val="left"/>
        <w:spacing w:before="21" w:lineRule="exact" w:line="260"/>
        <w:ind w:left="2523" w:right="7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bidas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lcohólic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62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diante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0029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0035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quipo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ndición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749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6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tatuto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754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64"/>
        <w:sectPr>
          <w:pgMar w:header="676" w:footer="580" w:top="2300" w:bottom="280" w:left="560" w:right="1160"/>
          <w:pgSz w:w="11920" w:h="16840"/>
        </w:sectPr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más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dinados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toda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2"/>
        <w:ind w:left="1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ROC</w:t>
      </w:r>
      <w:r>
        <w:rPr>
          <w:rFonts w:cs="Times New Roman" w:hAnsi="Times New Roman" w:eastAsia="Times New Roman" w:ascii="Times New Roman"/>
          <w:b/>
          <w:spacing w:val="7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OS</w:t>
      </w:r>
      <w:r>
        <w:rPr>
          <w:rFonts w:cs="Times New Roman" w:hAnsi="Times New Roman" w:eastAsia="Times New Roman" w:ascii="Times New Roman"/>
          <w:b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5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 w:right="73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pondient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40"/>
      </w:pPr>
      <w:r>
        <w:rPr>
          <w:rFonts w:cs="Times New Roman" w:hAnsi="Times New Roman" w:eastAsia="Times New Roman" w:ascii="Times New Roman"/>
          <w:i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ato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ia</w:t>
      </w:r>
      <w:r>
        <w:rPr>
          <w:rFonts w:cs="Times New Roman" w:hAnsi="Times New Roman" w:eastAsia="Times New Roman" w:ascii="Times New Roman"/>
          <w:i/>
          <w:spacing w:val="3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jun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ju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io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2024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40" w:right="7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ías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357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586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tado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9" w:hRule="exact"/>
        </w:trPr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50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4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1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78" w:hRule="exact"/>
        </w:trPr>
        <w:tc>
          <w:tcPr>
            <w:tcW w:w="21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23" w:right="392" w:hanging="19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8"/>
              <w:ind w:left="66" w:right="5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76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57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75" w:right="7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45</w:t>
            </w:r>
          </w:p>
        </w:tc>
      </w:tr>
      <w:tr>
        <w:trPr>
          <w:trHeight w:val="927" w:hRule="exact"/>
        </w:trPr>
        <w:tc>
          <w:tcPr>
            <w:tcW w:w="212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 w:right="6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87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78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7" w:right="7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66</w:t>
            </w:r>
          </w:p>
        </w:tc>
      </w:tr>
      <w:tr>
        <w:trPr>
          <w:trHeight w:val="701" w:hRule="exact"/>
        </w:trPr>
        <w:tc>
          <w:tcPr>
            <w:tcW w:w="212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66" w:right="48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79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62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73" w:right="78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58</w:t>
            </w:r>
          </w:p>
        </w:tc>
      </w:tr>
      <w:tr>
        <w:trPr>
          <w:trHeight w:val="701" w:hRule="exact"/>
        </w:trPr>
        <w:tc>
          <w:tcPr>
            <w:tcW w:w="212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61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51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75" w:right="7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46</w:t>
            </w:r>
          </w:p>
        </w:tc>
      </w:tr>
      <w:tr>
        <w:trPr>
          <w:trHeight w:val="701" w:hRule="exact"/>
        </w:trPr>
        <w:tc>
          <w:tcPr>
            <w:tcW w:w="212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66" w:right="11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19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14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75" w:right="7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11</w:t>
            </w:r>
          </w:p>
        </w:tc>
      </w:tr>
      <w:tr>
        <w:trPr>
          <w:trHeight w:val="908" w:hRule="exact"/>
        </w:trPr>
        <w:tc>
          <w:tcPr>
            <w:tcW w:w="21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164" w:right="164" w:firstLine="5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hyperlink r:id="rId7"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G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BI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 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Y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hyperlink r:id="rId8"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M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T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CI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Ó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N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hyperlink r:id="rId9"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P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Ú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B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ICA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úb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66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61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7" w:right="7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45</w:t>
            </w:r>
          </w:p>
        </w:tc>
      </w:tr>
      <w:tr>
        <w:trPr>
          <w:trHeight w:val="523" w:hRule="exact"/>
        </w:trPr>
        <w:tc>
          <w:tcPr>
            <w:tcW w:w="212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8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rol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26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23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6" w:right="7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19</w:t>
            </w:r>
          </w:p>
        </w:tc>
      </w:tr>
      <w:tr>
        <w:trPr>
          <w:trHeight w:val="701" w:hRule="exact"/>
        </w:trPr>
        <w:tc>
          <w:tcPr>
            <w:tcW w:w="212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66" w:right="36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13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828" w:right="8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9</w:t>
            </w:r>
          </w:p>
        </w:tc>
      </w:tr>
    </w:tbl>
    <w:p>
      <w:pPr>
        <w:sectPr>
          <w:pgMar w:header="676" w:footer="580" w:top="2300" w:bottom="280" w:left="560" w:right="1160"/>
          <w:pgSz w:w="11920" w:h="16840"/>
        </w:sectPr>
      </w:pP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96" w:hRule="exact"/>
        </w:trPr>
        <w:tc>
          <w:tcPr>
            <w:tcW w:w="21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09" w:right="344" w:hanging="231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hyperlink r:id="rId10"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G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U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RI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 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Y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hyperlink r:id="rId11"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F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A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66" w:right="19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gos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28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24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75" w:right="7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19</w:t>
            </w:r>
          </w:p>
        </w:tc>
      </w:tr>
      <w:tr>
        <w:trPr>
          <w:trHeight w:val="524" w:hRule="exact"/>
        </w:trPr>
        <w:tc>
          <w:tcPr>
            <w:tcW w:w="212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8"/>
              <w:ind w:left="66" w:right="10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va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1" w:right="7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17" w:right="6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820" w:right="8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</w:p>
        </w:tc>
      </w:tr>
      <w:tr>
        <w:trPr>
          <w:trHeight w:val="773" w:hRule="exact"/>
        </w:trPr>
        <w:tc>
          <w:tcPr>
            <w:tcW w:w="212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39"/>
              <w:ind w:left="66" w:right="3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gur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1" w:right="7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17" w:right="6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828" w:right="8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</w:p>
        </w:tc>
      </w:tr>
      <w:tr>
        <w:trPr>
          <w:trHeight w:val="701" w:hRule="exact"/>
        </w:trPr>
        <w:tc>
          <w:tcPr>
            <w:tcW w:w="212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66" w:right="25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11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17" w:right="6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828" w:right="8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</w:p>
        </w:tc>
      </w:tr>
      <w:tr>
        <w:trPr>
          <w:trHeight w:val="1033" w:hRule="exact"/>
        </w:trPr>
        <w:tc>
          <w:tcPr>
            <w:tcW w:w="21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4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4" w:right="80" w:firstLine="307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hyperlink r:id="rId12"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5"/>
                  <w:w w:val="100"/>
                  <w:sz w:val="20"/>
                  <w:szCs w:val="20"/>
                  <w:u w:val="single" w:color="00000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5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S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hyperlink r:id="rId13"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T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5"/>
                  <w:w w:val="100"/>
                  <w:sz w:val="20"/>
                  <w:szCs w:val="20"/>
                  <w:u w:val="single" w:color="00000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5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  <w:u w:val="single" w:color="000000"/>
                </w:rPr>
                <w:t>S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8"/>
              <w:ind w:left="66" w:right="14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4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1" w:right="7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4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17" w:right="6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4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820" w:right="8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</w:t>
            </w:r>
          </w:p>
        </w:tc>
      </w:tr>
      <w:tr>
        <w:trPr>
          <w:trHeight w:val="927" w:hRule="exact"/>
        </w:trPr>
        <w:tc>
          <w:tcPr>
            <w:tcW w:w="212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 w:right="11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17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15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7" w:right="7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11</w:t>
            </w:r>
          </w:p>
        </w:tc>
      </w:tr>
      <w:tr>
        <w:trPr>
          <w:trHeight w:val="931" w:hRule="exact"/>
        </w:trPr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 w:lineRule="exact" w:line="220"/>
              <w:ind w:left="299" w:right="29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ÍA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29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9" w:right="5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28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7" w:right="7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22</w:t>
            </w:r>
          </w:p>
        </w:tc>
      </w:tr>
      <w:tr>
        <w:trPr>
          <w:trHeight w:val="312" w:hRule="exact"/>
        </w:trPr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33"/>
              <w:ind w:left="665" w:right="6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33"/>
              <w:ind w:left="521" w:right="51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33"/>
              <w:ind w:left="727" w:right="73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357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140"/>
      </w:pPr>
      <w:r>
        <w:rPr>
          <w:rFonts w:cs="Times New Roman" w:hAnsi="Times New Roman" w:eastAsia="Times New Roman" w:ascii="Times New Roman"/>
          <w:i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ato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ia</w:t>
      </w:r>
      <w:r>
        <w:rPr>
          <w:rFonts w:cs="Times New Roman" w:hAnsi="Times New Roman" w:eastAsia="Times New Roman" w:ascii="Times New Roman"/>
          <w:i/>
          <w:spacing w:val="3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tub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2024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40" w:right="126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ía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895"/>
        <w:sectPr>
          <w:pgMar w:header="676" w:footer="580" w:top="2300" w:bottom="280" w:left="560" w:right="1100"/>
          <w:pgSz w:w="11920" w:h="16840"/>
        </w:sectPr>
      </w:pPr>
      <w:r>
        <w:pict>
          <v:shape type="#_x0000_t202" style="position:absolute;margin-left:59.734pt;margin-top:534.22pt;width:475.736pt;height:224.786pt;mso-position-horizontal-relative:page;mso-position-vertical-relative:page;z-index:-1647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64" w:hRule="exact"/>
                    </w:trPr>
                    <w:tc>
                      <w:tcPr>
                        <w:tcW w:w="2252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9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65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9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9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3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61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9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24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tcW w:w="2252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09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33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33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61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696" w:hRule="exact"/>
                    </w:trPr>
                    <w:tc>
                      <w:tcPr>
                        <w:tcW w:w="2252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4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209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1"/>
                          <w:ind w:left="66" w:right="31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ón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5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27" w:right="72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5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665" w:right="6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5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61" w:right="7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</w:tr>
                  <w:tr>
                    <w:trPr>
                      <w:trHeight w:val="701" w:hRule="exact"/>
                    </w:trPr>
                    <w:tc>
                      <w:tcPr>
                        <w:tcW w:w="2252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IA</w:t>
                        </w:r>
                      </w:p>
                    </w:tc>
                    <w:tc>
                      <w:tcPr>
                        <w:tcW w:w="209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ho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1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ón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27" w:right="72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38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665" w:right="6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61" w:right="7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</w:tr>
                  <w:tr>
                    <w:trPr>
                      <w:trHeight w:val="590" w:hRule="exact"/>
                    </w:trPr>
                    <w:tc>
                      <w:tcPr>
                        <w:tcW w:w="2252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0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50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209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úb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173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27" w:right="72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161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665" w:right="6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52" w:right="75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</w:tr>
                  <w:tr>
                    <w:trPr>
                      <w:trHeight w:val="110" w:hRule="exact"/>
                    </w:trPr>
                    <w:tc>
                      <w:tcPr>
                        <w:tcW w:w="2252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09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3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61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120" w:hRule="exact"/>
                    </w:trPr>
                    <w:tc>
                      <w:tcPr>
                        <w:tcW w:w="2252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09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1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3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75" w:right="77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161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13" w:right="71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0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805" w:right="80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581" w:hRule="exact"/>
                    </w:trPr>
                    <w:tc>
                      <w:tcPr>
                        <w:tcW w:w="2252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Ú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ICA</w:t>
                        </w:r>
                      </w:p>
                    </w:tc>
                    <w:tc>
                      <w:tcPr>
                        <w:tcW w:w="209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3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61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tcW w:w="2252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099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173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27" w:right="72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161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665" w:right="6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ind w:left="761" w:right="7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2252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2099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ón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1733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613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2252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2099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sz w:val="20"/>
                            <w:szCs w:val="20"/>
                          </w:rPr>
                          <w:t>ro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33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613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46" w:hRule="exact"/>
                    </w:trPr>
                    <w:tc>
                      <w:tcPr>
                        <w:tcW w:w="2252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099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or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3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61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6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09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</w:p>
        </w:tc>
        <w:tc>
          <w:tcPr>
            <w:tcW w:w="17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27" w:right="72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17</w:t>
            </w:r>
          </w:p>
        </w:tc>
        <w:tc>
          <w:tcPr>
            <w:tcW w:w="161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65" w:right="6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16</w:t>
            </w:r>
          </w:p>
        </w:tc>
        <w:tc>
          <w:tcPr>
            <w:tcW w:w="180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1" w:right="7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10</w:t>
            </w:r>
          </w:p>
        </w:tc>
      </w:tr>
      <w:tr>
        <w:trPr>
          <w:trHeight w:val="230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09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  <w:t>Coop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</w:p>
        </w:tc>
        <w:tc>
          <w:tcPr>
            <w:tcW w:w="173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09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</w:p>
        </w:tc>
        <w:tc>
          <w:tcPr>
            <w:tcW w:w="173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1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9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209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</w:p>
        </w:tc>
        <w:tc>
          <w:tcPr>
            <w:tcW w:w="17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75" w:right="77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13" w:right="7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814" w:right="80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</w:tr>
      <w:tr>
        <w:trPr>
          <w:trHeight w:val="230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09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  <w:t>Coop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</w:p>
        </w:tc>
        <w:tc>
          <w:tcPr>
            <w:tcW w:w="173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09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</w:p>
        </w:tc>
        <w:tc>
          <w:tcPr>
            <w:tcW w:w="173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1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09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ón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ÍA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</w:t>
            </w:r>
          </w:p>
        </w:tc>
        <w:tc>
          <w:tcPr>
            <w:tcW w:w="20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6" w:right="12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úb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17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27" w:right="72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17</w:t>
            </w:r>
          </w:p>
        </w:tc>
        <w:tc>
          <w:tcPr>
            <w:tcW w:w="16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65" w:right="6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16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61" w:right="7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15</w:t>
            </w:r>
          </w:p>
        </w:tc>
      </w:tr>
      <w:tr>
        <w:trPr>
          <w:trHeight w:val="231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5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209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3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1" w:hRule="exact"/>
        </w:trPr>
        <w:tc>
          <w:tcPr>
            <w:tcW w:w="22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8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209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1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4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679" w:right="6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149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617" w:right="61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761" w:right="76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40" w:right="535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1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inaliz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132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140" w:right="852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36"/>
        <w:ind w:left="1140" w:right="129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ontexto,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umentos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gina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idad,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más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nvío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ónicos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pido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440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140" w:right="122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77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10%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núme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both"/>
        <w:ind w:left="1140" w:right="6892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olegia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9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140" w:right="5972"/>
      </w:pPr>
      <w:r>
        <w:rPr>
          <w:rFonts w:cs="Times New Roman" w:hAnsi="Times New Roman" w:eastAsia="Times New Roman" w:ascii="Times New Roman"/>
          <w:i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ato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ia</w:t>
      </w:r>
      <w:r>
        <w:rPr>
          <w:rFonts w:cs="Times New Roman" w:hAnsi="Times New Roman" w:eastAsia="Times New Roman" w:ascii="Times New Roman"/>
          <w:i/>
          <w:spacing w:val="3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jun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ju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io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2024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140"/>
      </w:pPr>
      <w:r>
        <w:pict>
          <v:group style="position:absolute;margin-left:84.984pt;margin-top:36.3231pt;width:144.07pt;height:0pt;mso-position-horizontal-relative:page;mso-position-vertical-relative:paragraph;z-index:-1646" coordorigin="1700,726" coordsize="2881,0">
            <v:shape style="position:absolute;left:1700;top:726;width:2881;height:0" coordorigin="1700,726" coordsize="2881,0" path="m1700,726l4581,726e" filled="f" stroked="t" strokeweight="0.8199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leg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38</w:t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olegi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pond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mé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44"/>
        <w:ind w:left="1140" w:right="135"/>
        <w:sectPr>
          <w:pgMar w:header="676" w:footer="580" w:top="2300" w:bottom="280" w:left="560" w:right="1100"/>
          <w:pgSz w:w="11920" w:h="16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position w:val="8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b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yud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ubv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ura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ogr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3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%,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0%,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5%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%.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1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prog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1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40" w:right="79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140" w:right="119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04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741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6359"/>
      </w:pPr>
      <w:r>
        <w:rPr>
          <w:rFonts w:cs="Times New Roman" w:hAnsi="Times New Roman" w:eastAsia="Times New Roman" w:ascii="Times New Roman"/>
          <w:i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ato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ia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tub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2024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6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olegi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mé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77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93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672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valor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olegi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both"/>
        <w:ind w:left="1140" w:right="5693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lencia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9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71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quince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6"/>
        <w:ind w:left="1140" w:right="711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$40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761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dóla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2944"/>
      </w:pP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6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té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incumpl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40" w:right="71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olución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pondient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299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8"/>
        <w:ind w:left="1140" w:right="7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icología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icológico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6385"/>
      </w:pPr>
      <w:r>
        <w:rPr>
          <w:rFonts w:cs="Times New Roman" w:hAnsi="Times New Roman" w:eastAsia="Times New Roman" w:ascii="Times New Roman"/>
          <w:i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og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ama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Salud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icológic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iemb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8"/>
        <w:ind w:left="186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left"/>
        <w:spacing w:before="18" w:lineRule="auto" w:line="247"/>
        <w:ind w:left="1860" w:right="74" w:hanging="360"/>
      </w:pPr>
      <w:r>
        <w:pict>
          <v:group style="position:absolute;margin-left:84.984pt;margin-top:45.0684pt;width:144.07pt;height:0pt;mso-position-horizontal-relative:page;mso-position-vertical-relative:paragraph;z-index:-1645" coordorigin="1700,901" coordsize="2881,0">
            <v:shape style="position:absolute;left:1700;top:901;width:2881;height:0" coordorigin="1700,901" coordsize="2881,0" path="m1700,901l4581,901e" filled="f" stroked="t" strokeweight="0.8200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Aplic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o.</w:t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44"/>
        <w:ind w:left="1140" w:right="71"/>
        <w:sectPr>
          <w:pgMar w:header="676" w:footer="580" w:top="2300" w:bottom="280" w:left="560" w:right="1160"/>
          <w:pgSz w:w="11920" w:h="16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position w:val="8"/>
          <w:sz w:val="13"/>
          <w:szCs w:val="13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nó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):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ño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dos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1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ur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40"/>
      </w:pPr>
      <w:r>
        <w:rPr>
          <w:rFonts w:cs="Times New Roman" w:hAnsi="Times New Roman" w:eastAsia="Times New Roman" w:ascii="Times New Roman"/>
          <w:i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og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ama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ión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on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umo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alcohol,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aba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ot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tancias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mpaña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día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5" w:lineRule="auto" w:line="251"/>
        <w:ind w:left="1860" w:right="74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ntamiento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pobla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tá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lineRule="auto" w:line="247"/>
        <w:ind w:left="1860" w:right="79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i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og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ama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ión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io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ia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é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lineRule="auto" w:line="253"/>
        <w:ind w:left="1860" w:right="68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ía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tualizó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otocolo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5" w:lineRule="auto" w:line="247"/>
        <w:ind w:left="1860" w:right="76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4" w:lineRule="auto" w:line="251"/>
        <w:ind w:left="1860" w:right="73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noviemb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mpaña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vícti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ia.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ompañ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icológica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3"/>
        <w:ind w:left="186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poyo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12" w:lineRule="auto" w:line="251"/>
        <w:ind w:left="1860" w:right="66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Aplic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poyo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5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1500"/>
        <w:sectPr>
          <w:pgMar w:header="676" w:footer="580" w:top="2300" w:bottom="280" w:left="560" w:right="1160"/>
          <w:pgSz w:w="11920" w:h="16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mpaña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mpática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40" w:right="30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GUA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860" w:right="64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2025,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opone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ondicion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opiados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460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437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483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left"/>
        <w:spacing w:lineRule="exact" w:line="260"/>
        <w:ind w:left="1860" w:right="78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inaugu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ico,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2024.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left"/>
        <w:spacing w:before="1" w:lineRule="exact" w:line="260"/>
        <w:ind w:left="1860" w:right="73" w:hanging="3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utó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días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07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08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noviemb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433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860" w:right="77" w:hanging="72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ROGRA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69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vicio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médi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1362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médi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iendo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más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manda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vicio.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ógico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ontó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iza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ivos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69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undie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ónico: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462C1"/>
          <w:spacing w:val="0"/>
          <w:w w:val="100"/>
          <w:sz w:val="24"/>
          <w:szCs w:val="24"/>
        </w:rPr>
      </w:r>
      <w:hyperlink r:id="rId14">
        <w:r>
          <w:rPr>
            <w:rFonts w:cs="Times New Roman" w:hAnsi="Times New Roman" w:eastAsia="Times New Roman" w:ascii="Times New Roman"/>
            <w:color w:val="0462C1"/>
            <w:spacing w:val="0"/>
            <w:w w:val="100"/>
            <w:sz w:val="24"/>
            <w:szCs w:val="24"/>
            <w:u w:val="single" w:color="0462C1"/>
          </w:rPr>
          <w:t>in</w:t>
        </w:r>
        <w:r>
          <w:rPr>
            <w:rFonts w:cs="Times New Roman" w:hAnsi="Times New Roman" w:eastAsia="Times New Roman" w:ascii="Times New Roman"/>
            <w:color w:val="0462C1"/>
            <w:spacing w:val="2"/>
            <w:w w:val="100"/>
            <w:sz w:val="24"/>
            <w:szCs w:val="24"/>
            <w:u w:val="single" w:color="0462C1"/>
          </w:rPr>
          <w:t>f</w:t>
        </w:r>
        <w:r>
          <w:rPr>
            <w:rFonts w:cs="Times New Roman" w:hAnsi="Times New Roman" w:eastAsia="Times New Roman" w:ascii="Times New Roman"/>
            <w:color w:val="0462C1"/>
            <w:spacing w:val="2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0"/>
            <w:w w:val="100"/>
            <w:sz w:val="24"/>
            <w:szCs w:val="24"/>
            <w:u w:val="single" w:color="0462C1"/>
          </w:rPr>
          <w:t>oia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  <w:t>e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0"/>
            <w:w w:val="100"/>
            <w:sz w:val="24"/>
            <w:szCs w:val="24"/>
            <w:u w:val="single" w:color="0462C1"/>
          </w:rPr>
          <w:t>n@i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  <w:t>a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  <w:t>e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0"/>
            <w:w w:val="100"/>
            <w:sz w:val="24"/>
            <w:szCs w:val="24"/>
            <w:u w:val="single" w:color="0462C1"/>
          </w:rPr>
          <w:t>n</w:t>
        </w:r>
        <w:r>
          <w:rPr>
            <w:rFonts w:cs="Times New Roman" w:hAnsi="Times New Roman" w:eastAsia="Times New Roman" w:ascii="Times New Roman"/>
            <w:color w:val="0462C1"/>
            <w:spacing w:val="4"/>
            <w:w w:val="100"/>
            <w:sz w:val="24"/>
            <w:szCs w:val="24"/>
            <w:u w:val="single" w:color="0462C1"/>
          </w:rPr>
          <w:t>.</w:t>
        </w:r>
        <w:r>
          <w:rPr>
            <w:rFonts w:cs="Times New Roman" w:hAnsi="Times New Roman" w:eastAsia="Times New Roman" w:ascii="Times New Roman"/>
            <w:color w:val="0462C1"/>
            <w:spacing w:val="4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  <w:t>e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0"/>
            <w:w w:val="100"/>
            <w:sz w:val="24"/>
            <w:szCs w:val="24"/>
            <w:u w:val="single" w:color="0462C1"/>
          </w:rPr>
          <w:t>du</w:t>
        </w:r>
        <w:r>
          <w:rPr>
            <w:rFonts w:cs="Times New Roman" w:hAnsi="Times New Roman" w:eastAsia="Times New Roman" w:ascii="Times New Roman"/>
            <w:color w:val="0462C1"/>
            <w:spacing w:val="2"/>
            <w:w w:val="100"/>
            <w:sz w:val="24"/>
            <w:szCs w:val="24"/>
            <w:u w:val="single" w:color="0462C1"/>
          </w:rPr>
          <w:t>.</w:t>
        </w:r>
        <w:r>
          <w:rPr>
            <w:rFonts w:cs="Times New Roman" w:hAnsi="Times New Roman" w:eastAsia="Times New Roman" w:ascii="Times New Roman"/>
            <w:color w:val="0462C1"/>
            <w:spacing w:val="2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  <w:t>e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  <w:t>c</w:t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  <w:u w:val="single" w:color="0462C1"/>
          </w:rPr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462C1"/>
            <w:spacing w:val="-1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4"/>
            <w:szCs w:val="24"/>
          </w:rPr>
          <w:t>,</w:t>
        </w:r>
      </w:hyperlink>
      <w:r>
        <w:rPr>
          <w:rFonts w:cs="Times New Roman" w:hAnsi="Times New Roman" w:eastAsia="Times New Roman" w:ascii="Times New Roman"/>
          <w:color w:val="0000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mos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ionados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lud,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odonto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ogí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umo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ias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Vigi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71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mpaña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objetivo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mejo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vidual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io.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do,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Odontológ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icológica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vicio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ido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glam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Higiene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idad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/>
        <w:ind w:left="1140" w:right="7849"/>
        <w:sectPr>
          <w:pgMar w:header="676" w:footer="580" w:top="2300" w:bottom="280" w:left="560" w:right="116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2024.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icio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100%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poyo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1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100%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left"/>
        <w:spacing w:lineRule="auto" w:line="242"/>
        <w:ind w:left="1860" w:right="49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Alumn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tados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86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Ayud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860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ía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tualiz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Automatiz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86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tapa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860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nológ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3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08" w:hRule="exact"/>
        </w:trPr>
        <w:tc>
          <w:tcPr>
            <w:tcW w:w="3914" w:type="dxa"/>
            <w:tcBorders>
              <w:top w:val="single" w:sz="5" w:space="0" w:color="ABABAB"/>
              <w:left w:val="single" w:sz="5" w:space="0" w:color="ABABAB"/>
              <w:bottom w:val="single" w:sz="5" w:space="0" w:color="ABABAB"/>
              <w:right w:val="single" w:sz="5" w:space="0" w:color="ABABAB"/>
            </w:tcBorders>
            <w:shd w:val="clear" w:color="auto" w:fill="1F3863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84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ÓN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GA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721" w:type="dxa"/>
            <w:tcBorders>
              <w:top w:val="single" w:sz="5" w:space="0" w:color="ABABAB"/>
              <w:left w:val="single" w:sz="5" w:space="0" w:color="ABABAB"/>
              <w:bottom w:val="single" w:sz="5" w:space="0" w:color="2F5395"/>
              <w:right w:val="nil" w:sz="6" w:space="0" w:color="auto"/>
            </w:tcBorders>
            <w:shd w:val="clear" w:color="auto" w:fill="1F3863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29"/>
              <w:ind w:left="276" w:right="293" w:firstLine="8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61" w:type="dxa"/>
            <w:tcBorders>
              <w:top w:val="single" w:sz="5" w:space="0" w:color="ABABAB"/>
              <w:left w:val="nil" w:sz="6" w:space="0" w:color="auto"/>
              <w:bottom w:val="single" w:sz="5" w:space="0" w:color="2F5395"/>
              <w:right w:val="single" w:sz="5" w:space="0" w:color="ABABAB"/>
            </w:tcBorders>
            <w:shd w:val="clear" w:color="auto" w:fill="1F3863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9"/>
              <w:ind w:left="338" w:right="286" w:firstLine="149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ga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63" w:type="dxa"/>
            <w:tcBorders>
              <w:top w:val="single" w:sz="5" w:space="0" w:color="ABABAB"/>
              <w:left w:val="single" w:sz="5" w:space="0" w:color="ABABAB"/>
              <w:bottom w:val="single" w:sz="5" w:space="0" w:color="2F5395"/>
              <w:right w:val="single" w:sz="5" w:space="0" w:color="ABABAB"/>
            </w:tcBorders>
            <w:shd w:val="clear" w:color="auto" w:fill="1F3863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68"/>
            </w:pP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FFFF"/>
                <w:spacing w:val="0"/>
                <w:w w:val="100"/>
                <w:sz w:val="24"/>
                <w:szCs w:val="24"/>
              </w:rPr>
              <w:t>ión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61" w:hRule="exact"/>
        </w:trPr>
        <w:tc>
          <w:tcPr>
            <w:tcW w:w="3914" w:type="dxa"/>
            <w:vMerge w:val="restart"/>
            <w:tcBorders>
              <w:top w:val="single" w:sz="5" w:space="0" w:color="ABABAB"/>
              <w:left w:val="single" w:sz="5" w:space="0" w:color="ABABAB"/>
              <w:right w:val="single" w:sz="5" w:space="0" w:color="2F5395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721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1861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7"/>
              <w:ind w:lef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00%</w:t>
            </w:r>
          </w:p>
        </w:tc>
      </w:tr>
      <w:tr>
        <w:trPr>
          <w:trHeight w:val="278" w:hRule="exact"/>
        </w:trPr>
        <w:tc>
          <w:tcPr>
            <w:tcW w:w="3914" w:type="dxa"/>
            <w:vMerge w:val=""/>
            <w:tcBorders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/>
        </w:tc>
        <w:tc>
          <w:tcPr>
            <w:tcW w:w="1721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348" w:hRule="exact"/>
        </w:trPr>
        <w:tc>
          <w:tcPr>
            <w:tcW w:w="3914" w:type="dxa"/>
            <w:tcBorders>
              <w:top w:val="single" w:sz="5" w:space="0" w:color="ABABAB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8"/>
              <w:ind w:left="66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</w:p>
        </w:tc>
        <w:tc>
          <w:tcPr>
            <w:tcW w:w="1721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8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1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8"/>
              <w:ind w:lef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00%</w:t>
            </w:r>
          </w:p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ión</w:t>
            </w:r>
          </w:p>
        </w:tc>
        <w:tc>
          <w:tcPr>
            <w:tcW w:w="1721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</w:p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785" w:hRule="exact"/>
        </w:trPr>
        <w:tc>
          <w:tcPr>
            <w:tcW w:w="3914" w:type="dxa"/>
            <w:tcBorders>
              <w:top w:val="single" w:sz="5" w:space="0" w:color="ABABAB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icio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ión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</w:p>
        </w:tc>
        <w:tc>
          <w:tcPr>
            <w:tcW w:w="1721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1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5"/>
                <w:szCs w:val="15"/>
              </w:rPr>
              <w:jc w:val="left"/>
              <w:spacing w:before="2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74%</w:t>
            </w:r>
          </w:p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umentos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úbl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ias</w:t>
            </w:r>
          </w:p>
        </w:tc>
        <w:tc>
          <w:tcPr>
            <w:tcW w:w="172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"/>
            <w:tcBorders>
              <w:left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tupe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ient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icot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ópic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w="172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"/>
            <w:tcBorders>
              <w:left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72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"/>
            <w:tcBorders>
              <w:left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y/o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tos</w:t>
            </w:r>
          </w:p>
        </w:tc>
        <w:tc>
          <w:tcPr>
            <w:tcW w:w="172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"/>
            <w:tcBorders>
              <w:left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w="172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78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</w:t>
            </w:r>
          </w:p>
        </w:tc>
        <w:tc>
          <w:tcPr>
            <w:tcW w:w="1721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348" w:hRule="exact"/>
        </w:trPr>
        <w:tc>
          <w:tcPr>
            <w:tcW w:w="3914" w:type="dxa"/>
            <w:tcBorders>
              <w:top w:val="single" w:sz="5" w:space="0" w:color="ABABAB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8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vicios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dicos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721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3"/>
                <w:szCs w:val="13"/>
              </w:rPr>
              <w:jc w:val="left"/>
              <w:spacing w:before="6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1861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8"/>
              <w:ind w:lef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3"/>
                <w:szCs w:val="13"/>
              </w:rPr>
              <w:jc w:val="left"/>
              <w:spacing w:before="6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86%</w:t>
            </w:r>
          </w:p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ios</w:t>
            </w:r>
          </w:p>
        </w:tc>
        <w:tc>
          <w:tcPr>
            <w:tcW w:w="1721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  <w:tc>
          <w:tcPr>
            <w:tcW w:w="1861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327" w:hRule="exact"/>
        </w:trPr>
        <w:tc>
          <w:tcPr>
            <w:tcW w:w="3914" w:type="dxa"/>
            <w:tcBorders>
              <w:top w:val="single" w:sz="5" w:space="0" w:color="ABABAB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9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vicio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ión</w:t>
            </w:r>
          </w:p>
        </w:tc>
        <w:tc>
          <w:tcPr>
            <w:tcW w:w="1721" w:type="dxa"/>
            <w:tcBorders>
              <w:top w:val="single" w:sz="5" w:space="0" w:color="2F5395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9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1" w:type="dxa"/>
            <w:tcBorders>
              <w:top w:val="single" w:sz="5" w:space="0" w:color="2F5395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9"/>
              <w:ind w:lef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tcBorders>
              <w:top w:val="single" w:sz="5" w:space="0" w:color="2F5395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9"/>
              <w:ind w:left="9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00%</w:t>
            </w:r>
          </w:p>
        </w:tc>
      </w:tr>
    </w:tbl>
    <w:p>
      <w:pPr>
        <w:sectPr>
          <w:pgMar w:header="676" w:footer="580" w:top="2300" w:bottom="280" w:left="560" w:right="740"/>
          <w:pgSz w:w="11920" w:h="16840"/>
        </w:sectPr>
      </w:pP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3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6" w:hRule="exact"/>
        </w:trPr>
        <w:tc>
          <w:tcPr>
            <w:tcW w:w="3914" w:type="dxa"/>
            <w:tcBorders>
              <w:top w:val="single" w:sz="5" w:space="0" w:color="ABABAB"/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/>
        </w:tc>
        <w:tc>
          <w:tcPr>
            <w:tcW w:w="1719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1863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1863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348" w:hRule="exact"/>
        </w:trPr>
        <w:tc>
          <w:tcPr>
            <w:tcW w:w="3914" w:type="dxa"/>
            <w:tcBorders>
              <w:top w:val="single" w:sz="5" w:space="0" w:color="ABABAB"/>
              <w:left w:val="single" w:sz="5" w:space="0" w:color="ABABAB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8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quina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quipos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ión,</w:t>
            </w:r>
          </w:p>
        </w:tc>
        <w:tc>
          <w:tcPr>
            <w:tcW w:w="1719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8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434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29" w:type="dxa"/>
            <w:tcBorders>
              <w:top w:val="single" w:sz="5" w:space="0" w:color="2F5395"/>
              <w:left w:val="nil" w:sz="6" w:space="0" w:color="auto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00%</w:t>
            </w:r>
          </w:p>
        </w:tc>
      </w:tr>
      <w:tr>
        <w:trPr>
          <w:trHeight w:val="276" w:hRule="exact"/>
        </w:trPr>
        <w:tc>
          <w:tcPr>
            <w:tcW w:w="3914" w:type="dxa"/>
            <w:tcBorders>
              <w:top w:val="nil" w:sz="6" w:space="0" w:color="auto"/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iento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1719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434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429" w:type="dxa"/>
            <w:tcBorders>
              <w:top w:val="nil" w:sz="6" w:space="0" w:color="auto"/>
              <w:left w:val="nil" w:sz="6" w:space="0" w:color="auto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right"/>
              <w:spacing w:lineRule="exact" w:line="260"/>
              <w:ind w:righ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353" w:hRule="exact"/>
        </w:trPr>
        <w:tc>
          <w:tcPr>
            <w:tcW w:w="3914" w:type="dxa"/>
            <w:vMerge w:val="restart"/>
            <w:tcBorders>
              <w:top w:val="single" w:sz="5" w:space="0" w:color="ABABAB"/>
              <w:left w:val="single" w:sz="5" w:space="0" w:color="ABABAB"/>
              <w:right w:val="single" w:sz="5" w:space="0" w:color="2F5395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dicin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</w:t>
            </w:r>
          </w:p>
        </w:tc>
        <w:tc>
          <w:tcPr>
            <w:tcW w:w="1719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3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3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48%</w:t>
            </w:r>
          </w:p>
        </w:tc>
      </w:tr>
      <w:tr>
        <w:trPr>
          <w:trHeight w:val="276" w:hRule="exact"/>
        </w:trPr>
        <w:tc>
          <w:tcPr>
            <w:tcW w:w="3914" w:type="dxa"/>
            <w:vMerge w:val=""/>
            <w:tcBorders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/>
        </w:tc>
        <w:tc>
          <w:tcPr>
            <w:tcW w:w="1719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1863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87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86" w:hRule="exact"/>
        </w:trPr>
        <w:tc>
          <w:tcPr>
            <w:tcW w:w="3914" w:type="dxa"/>
            <w:vMerge w:val="restart"/>
            <w:tcBorders>
              <w:top w:val="single" w:sz="5" w:space="0" w:color="ABABAB"/>
              <w:left w:val="single" w:sz="5" w:space="0" w:color="ABABAB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ios</w:t>
            </w:r>
          </w:p>
        </w:tc>
        <w:tc>
          <w:tcPr>
            <w:tcW w:w="1719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434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29" w:type="dxa"/>
            <w:tcBorders>
              <w:top w:val="single" w:sz="5" w:space="0" w:color="2F5395"/>
              <w:left w:val="nil" w:sz="6" w:space="0" w:color="auto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00%</w:t>
            </w:r>
          </w:p>
        </w:tc>
      </w:tr>
      <w:tr>
        <w:trPr>
          <w:trHeight w:val="276" w:hRule="exact"/>
        </w:trPr>
        <w:tc>
          <w:tcPr>
            <w:tcW w:w="3914" w:type="dxa"/>
            <w:vMerge w:val=""/>
            <w:tcBorders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/>
        </w:tc>
        <w:tc>
          <w:tcPr>
            <w:tcW w:w="1719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434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429" w:type="dxa"/>
            <w:tcBorders>
              <w:top w:val="nil" w:sz="6" w:space="0" w:color="auto"/>
              <w:left w:val="nil" w:sz="6" w:space="0" w:color="auto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right"/>
              <w:spacing w:lineRule="exact" w:line="260"/>
              <w:ind w:righ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86" w:hRule="exact"/>
        </w:trPr>
        <w:tc>
          <w:tcPr>
            <w:tcW w:w="3914" w:type="dxa"/>
            <w:vMerge w:val="restart"/>
            <w:tcBorders>
              <w:top w:val="single" w:sz="5" w:space="0" w:color="ABABAB"/>
              <w:left w:val="single" w:sz="5" w:space="0" w:color="ABABAB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ivos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719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28%</w:t>
            </w:r>
          </w:p>
        </w:tc>
      </w:tr>
      <w:tr>
        <w:trPr>
          <w:trHeight w:val="276" w:hRule="exact"/>
        </w:trPr>
        <w:tc>
          <w:tcPr>
            <w:tcW w:w="3914" w:type="dxa"/>
            <w:vMerge w:val=""/>
            <w:tcBorders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/>
        </w:tc>
        <w:tc>
          <w:tcPr>
            <w:tcW w:w="1719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1863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86" w:hRule="exact"/>
        </w:trPr>
        <w:tc>
          <w:tcPr>
            <w:tcW w:w="3914" w:type="dxa"/>
            <w:vMerge w:val="restart"/>
            <w:tcBorders>
              <w:top w:val="single" w:sz="5" w:space="0" w:color="ABABAB"/>
              <w:left w:val="single" w:sz="5" w:space="0" w:color="ABABAB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</w:t>
            </w:r>
          </w:p>
        </w:tc>
        <w:tc>
          <w:tcPr>
            <w:tcW w:w="1719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434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29" w:type="dxa"/>
            <w:tcBorders>
              <w:top w:val="single" w:sz="5" w:space="0" w:color="2F5395"/>
              <w:left w:val="nil" w:sz="6" w:space="0" w:color="auto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00%</w:t>
            </w:r>
          </w:p>
        </w:tc>
      </w:tr>
      <w:tr>
        <w:trPr>
          <w:trHeight w:val="276" w:hRule="exact"/>
        </w:trPr>
        <w:tc>
          <w:tcPr>
            <w:tcW w:w="3914" w:type="dxa"/>
            <w:vMerge w:val=""/>
            <w:tcBorders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/>
        </w:tc>
        <w:tc>
          <w:tcPr>
            <w:tcW w:w="1719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434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429" w:type="dxa"/>
            <w:tcBorders>
              <w:top w:val="nil" w:sz="6" w:space="0" w:color="auto"/>
              <w:left w:val="nil" w:sz="6" w:space="0" w:color="auto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right"/>
              <w:spacing w:lineRule="exact" w:line="260"/>
              <w:ind w:righ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86" w:hRule="exact"/>
        </w:trPr>
        <w:tc>
          <w:tcPr>
            <w:tcW w:w="3914" w:type="dxa"/>
            <w:vMerge w:val="restart"/>
            <w:tcBorders>
              <w:top w:val="single" w:sz="5" w:space="0" w:color="ABABAB"/>
              <w:left w:val="single" w:sz="5" w:space="0" w:color="ABABAB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Ayud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onóm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719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51%</w:t>
            </w:r>
          </w:p>
        </w:tc>
      </w:tr>
      <w:tr>
        <w:trPr>
          <w:trHeight w:val="276" w:hRule="exact"/>
        </w:trPr>
        <w:tc>
          <w:tcPr>
            <w:tcW w:w="3914" w:type="dxa"/>
            <w:vMerge w:val=""/>
            <w:tcBorders>
              <w:left w:val="single" w:sz="5" w:space="0" w:color="ABABAB"/>
              <w:bottom w:val="single" w:sz="5" w:space="0" w:color="ABABAB"/>
              <w:right w:val="single" w:sz="5" w:space="0" w:color="2F5395"/>
            </w:tcBorders>
          </w:tcPr>
          <w:p/>
        </w:tc>
        <w:tc>
          <w:tcPr>
            <w:tcW w:w="1719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94</w:t>
            </w:r>
          </w:p>
        </w:tc>
        <w:tc>
          <w:tcPr>
            <w:tcW w:w="1863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56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288" w:hRule="exact"/>
        </w:trPr>
        <w:tc>
          <w:tcPr>
            <w:tcW w:w="3914" w:type="dxa"/>
            <w:vMerge w:val="restart"/>
            <w:tcBorders>
              <w:top w:val="single" w:sz="5" w:space="0" w:color="ABABAB"/>
              <w:left w:val="single" w:sz="5" w:space="0" w:color="ABABAB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Ayud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onóm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374" w:type="dxa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45" w:type="dxa"/>
            <w:tcBorders>
              <w:top w:val="single" w:sz="5" w:space="0" w:color="2F5395"/>
              <w:left w:val="nil" w:sz="6" w:space="0" w:color="auto"/>
              <w:bottom w:val="nil" w:sz="6" w:space="0" w:color="auto"/>
              <w:right w:val="single" w:sz="5" w:space="0" w:color="2F5395"/>
            </w:tcBorders>
          </w:tcPr>
          <w:p/>
        </w:tc>
        <w:tc>
          <w:tcPr>
            <w:tcW w:w="1863" w:type="dxa"/>
            <w:gridSpan w:val="2"/>
            <w:tcBorders>
              <w:top w:val="single" w:sz="5" w:space="0" w:color="2F5395"/>
              <w:left w:val="single" w:sz="5" w:space="0" w:color="2F5395"/>
              <w:bottom w:val="nil" w:sz="6" w:space="0" w:color="auto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863" w:type="dxa"/>
            <w:vMerge w:val="restart"/>
            <w:tcBorders>
              <w:top w:val="single" w:sz="5" w:space="0" w:color="2F5395"/>
              <w:left w:val="single" w:sz="5" w:space="0" w:color="2F5395"/>
              <w:right w:val="single" w:sz="5" w:space="0" w:color="2F5395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26%</w:t>
            </w:r>
          </w:p>
        </w:tc>
      </w:tr>
      <w:tr>
        <w:trPr>
          <w:trHeight w:val="278" w:hRule="exact"/>
        </w:trPr>
        <w:tc>
          <w:tcPr>
            <w:tcW w:w="3914" w:type="dxa"/>
            <w:vMerge w:val=""/>
            <w:tcBorders>
              <w:left w:val="single" w:sz="5" w:space="0" w:color="ABABAB"/>
              <w:bottom w:val="single" w:sz="5" w:space="0" w:color="2F5395"/>
              <w:right w:val="single" w:sz="5" w:space="0" w:color="2F5395"/>
            </w:tcBorders>
          </w:tcPr>
          <w:p/>
        </w:tc>
        <w:tc>
          <w:tcPr>
            <w:tcW w:w="374" w:type="dxa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</w:t>
            </w:r>
          </w:p>
        </w:tc>
        <w:tc>
          <w:tcPr>
            <w:tcW w:w="1863" w:type="dxa"/>
            <w:gridSpan w:val="2"/>
            <w:tcBorders>
              <w:top w:val="nil" w:sz="6" w:space="0" w:color="auto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84</w:t>
            </w:r>
          </w:p>
        </w:tc>
        <w:tc>
          <w:tcPr>
            <w:tcW w:w="1863" w:type="dxa"/>
            <w:vMerge w:val=""/>
            <w:tcBorders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/>
        </w:tc>
      </w:tr>
      <w:tr>
        <w:trPr>
          <w:trHeight w:val="327" w:hRule="exact"/>
        </w:trPr>
        <w:tc>
          <w:tcPr>
            <w:tcW w:w="3914" w:type="dxa"/>
            <w:tcBorders>
              <w:top w:val="single" w:sz="5" w:space="0" w:color="2F5395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4"/>
              <w:ind w:left="129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al,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74" w:type="dxa"/>
            <w:tcBorders>
              <w:top w:val="single" w:sz="5" w:space="0" w:color="2F5395"/>
              <w:left w:val="single" w:sz="5" w:space="0" w:color="2F5395"/>
              <w:bottom w:val="single" w:sz="5" w:space="0" w:color="2F5395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4"/>
              <w:ind w:left="12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$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5" w:space="0" w:color="2F5395"/>
              <w:left w:val="nil" w:sz="6" w:space="0" w:color="auto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4"/>
              <w:ind w:left="12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71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78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34" w:type="dxa"/>
            <w:tcBorders>
              <w:top w:val="single" w:sz="5" w:space="0" w:color="2F5395"/>
              <w:left w:val="single" w:sz="5" w:space="0" w:color="2F5395"/>
              <w:bottom w:val="single" w:sz="5" w:space="0" w:color="2F5395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4"/>
              <w:ind w:left="12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$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429" w:type="dxa"/>
            <w:tcBorders>
              <w:top w:val="single" w:sz="5" w:space="0" w:color="2F5395"/>
              <w:left w:val="nil" w:sz="6" w:space="0" w:color="auto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4"/>
              <w:ind w:left="18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09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91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63" w:type="dxa"/>
            <w:tcBorders>
              <w:top w:val="single" w:sz="5" w:space="0" w:color="2F5395"/>
              <w:left w:val="single" w:sz="5" w:space="0" w:color="2F5395"/>
              <w:bottom w:val="single" w:sz="5" w:space="0" w:color="2F5395"/>
              <w:right w:val="single" w:sz="5" w:space="0" w:color="2F5395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4"/>
              <w:ind w:left="101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81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27%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40" w:right="72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1140" w:right="486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iones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ño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tatuto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tucion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ntaje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47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%.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655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40" w:right="54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lineRule="auto" w:line="256"/>
        <w:ind w:left="1860" w:right="49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●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ícul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●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tualiz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1" w:lineRule="auto" w:line="254"/>
        <w:ind w:left="1860" w:right="489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tado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mayor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5" w:lineRule="auto" w:line="254"/>
        <w:ind w:left="1860" w:right="489" w:hanging="360"/>
        <w:sectPr>
          <w:pgMar w:header="676" w:footer="580" w:top="2300" w:bottom="280" w:left="560" w:right="74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●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olegi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lineRule="exact" w:line="260"/>
        <w:ind w:left="1851" w:right="7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ntar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onóm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19" w:lineRule="exact" w:line="260"/>
        <w:ind w:left="1851" w:right="7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vicios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lineRule="exact" w:line="260"/>
        <w:ind w:left="1851" w:right="7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18" w:lineRule="exact" w:line="260"/>
        <w:ind w:left="1851" w:right="7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otocolo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23" w:lineRule="exact" w:line="260"/>
        <w:ind w:left="1851" w:right="7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ntar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la.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lineRule="exact" w:line="260"/>
        <w:ind w:left="1851" w:right="73" w:hanging="360"/>
      </w:pP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02429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lev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ntar</w:t>
      </w:r>
      <w:r>
        <w:rPr>
          <w:rFonts w:cs="Times New Roman" w:hAnsi="Times New Roman" w:eastAsia="Times New Roman" w:ascii="Times New Roman"/>
          <w:color w:val="202429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color w:val="202429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color w:val="202429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02429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color w:val="202429"/>
          <w:spacing w:val="-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color w:val="202429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color w:val="202429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color w:val="202429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color w:val="202429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202429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tabl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idad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vidad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ompet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nte.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24" w:lineRule="exact" w:line="260"/>
        <w:ind w:left="1851" w:right="69" w:hanging="360"/>
      </w:pP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mpu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202429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202429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202429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color w:val="202429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color w:val="202429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color w:val="202429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202429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202429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02429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ionamiento</w:t>
      </w:r>
      <w:r>
        <w:rPr>
          <w:rFonts w:cs="Times New Roman" w:hAnsi="Times New Roman" w:eastAsia="Times New Roman" w:ascii="Times New Roman"/>
          <w:color w:val="202429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color w:val="202429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202429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ump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202429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mativa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xte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202429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VS</w:t>
      </w:r>
      <w:r>
        <w:rPr>
          <w:rFonts w:cs="Times New Roman" w:hAnsi="Times New Roman" w:eastAsia="Times New Roman" w:ascii="Times New Roman"/>
          <w:color w:val="202429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color w:val="202429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unidad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ble.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40" w:val="left"/>
        </w:tabs>
        <w:jc w:val="both"/>
        <w:spacing w:before="23" w:lineRule="exact" w:line="260"/>
        <w:ind w:left="1851" w:right="69" w:hanging="360"/>
      </w:pP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202429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02429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color w:val="202429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202429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color w:val="202429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202429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color w:val="202429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202429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color w:val="202429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Alumn</w:t>
      </w:r>
      <w:r>
        <w:rPr>
          <w:rFonts w:cs="Times New Roman" w:hAnsi="Times New Roman" w:eastAsia="Times New Roman" w:ascii="Times New Roman"/>
          <w:color w:val="202429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02429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poyo</w:t>
      </w:r>
      <w:r>
        <w:rPr>
          <w:rFonts w:cs="Times New Roman" w:hAnsi="Times New Roman" w:eastAsia="Times New Roman" w:ascii="Times New Roman"/>
          <w:color w:val="202429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02429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202429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02429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más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obtenga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viden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ias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202429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utoev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lua</w:t>
      </w:r>
      <w:r>
        <w:rPr>
          <w:rFonts w:cs="Times New Roman" w:hAnsi="Times New Roman" w:eastAsia="Times New Roman" w:ascii="Times New Roman"/>
          <w:color w:val="202429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202429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02429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02429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02429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02429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4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iz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ndición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2024.</w:t>
      </w:r>
    </w:p>
    <w:sectPr>
      <w:pgMar w:header="676" w:footer="580" w:top="2300" w:bottom="280" w:left="560" w:right="116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18.78pt;margin-top:801.92pt;width:15.1173pt;height:13.04pt;mso-position-horizontal-relative:page;mso-position-vertical-relative:page;z-index:-164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33.3pt;margin-top:33.8pt;width:120.45pt;height:44.95pt;mso-position-horizontal-relative:page;mso-position-vertical-relative:page;z-index:-1647">
          <v:imagedata o:title="" r:id="rId1"/>
        </v:shape>
      </w:pict>
    </w:r>
    <w:r>
      <w:pict>
        <v:group style="position:absolute;margin-left:79.174pt;margin-top:92.37pt;width:445.736pt;height:22.9001pt;mso-position-horizontal-relative:page;mso-position-vertical-relative:page;z-index:-1646" coordorigin="1583,1847" coordsize="8915,458">
          <v:shape style="position:absolute;left:1594;top:1858;width:8893;height:0" coordorigin="1594,1858" coordsize="8893,0" path="m1594,1858l10487,1858e" filled="f" stroked="t" strokeweight="0.58pt" strokecolor="#000000">
            <v:path arrowok="t"/>
          </v:shape>
          <v:shape style="position:absolute;left:1589;top:1853;width:0;height:446" coordorigin="1589,1853" coordsize="0,446" path="m1589,1853l1589,2300e" filled="f" stroked="t" strokeweight="0.58pt" strokecolor="#000000">
            <v:path arrowok="t"/>
          </v:shape>
          <v:shape style="position:absolute;left:1594;top:2295;width:8893;height:0" coordorigin="1594,2295" coordsize="8893,0" path="m1594,2295l10487,2295e" filled="f" stroked="t" strokeweight="0.58pt" strokecolor="#000000">
            <v:path arrowok="t"/>
          </v:shape>
          <v:shape style="position:absolute;left:10492;top:1853;width:0;height:446" coordorigin="10492,1853" coordsize="0,446" path="m10492,1853l10492,2300e" filled="f" stroked="t" strokeweight="0.58004pt" strokecolor="#000000">
            <v:path arrowok="t"/>
          </v:shape>
          <w10:wrap type="none"/>
        </v:group>
      </w:pict>
    </w:r>
    <w:r>
      <w:pict>
        <v:shape type="#_x0000_t202" style="position:absolute;margin-left:109.93pt;margin-top:94.18pt;width:383.829pt;height:12.08pt;mso-position-horizontal-relative:page;mso-position-vertical-relative:page;z-index:-164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position w:val="1"/>
                    <w:sz w:val="20"/>
                    <w:szCs w:val="20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4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7"/>
                    <w:w w:val="100"/>
                    <w:position w:val="1"/>
                    <w:sz w:val="20"/>
                    <w:szCs w:val="20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B</w:t>
                </w:r>
                <w:r>
                  <w:rPr>
                    <w:rFonts w:cs="Calibri" w:hAnsi="Calibri" w:eastAsia="Calibri" w:ascii="Calibri"/>
                    <w:b/>
                    <w:spacing w:val="-6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4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-4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Y</w:t>
                </w:r>
                <w:r>
                  <w:rPr>
                    <w:rFonts w:cs="Calibri" w:hAnsi="Calibri" w:eastAsia="Calibri" w:ascii="Calibri"/>
                    <w:b/>
                    <w:spacing w:val="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7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0"/>
                    <w:szCs w:val="20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spacing w:val="-6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2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0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0"/>
                    <w:szCs w:val="20"/>
                  </w:rPr>
                  <w:t>2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edj.iaen.edu.ec/docentes-escuela-de-gobierno-y-administracion-publica/" TargetMode="External"/><Relationship Id="rId8" Type="http://schemas.openxmlformats.org/officeDocument/2006/relationships/hyperlink" Target="https://edj.iaen.edu.ec/docentes-escuela-de-gobierno-y-administracion-publica/" TargetMode="External"/><Relationship Id="rId9" Type="http://schemas.openxmlformats.org/officeDocument/2006/relationships/hyperlink" Target="https://edj.iaen.edu.ec/docentes-escuela-de-gobierno-y-administracion-publica/" TargetMode="External"/><Relationship Id="rId10" Type="http://schemas.openxmlformats.org/officeDocument/2006/relationships/hyperlink" Target="https://edj.iaen.edu.ec/docentes-escuela-de-prospectiva-estrategica/" TargetMode="External"/><Relationship Id="rId11" Type="http://schemas.openxmlformats.org/officeDocument/2006/relationships/hyperlink" Target="https://edj.iaen.edu.ec/docentes-escuela-de-prospectiva-estrategica/" TargetMode="External"/><Relationship Id="rId12" Type="http://schemas.openxmlformats.org/officeDocument/2006/relationships/hyperlink" Target="https://edj.iaen.edu.ec/docentes-escuela-de-relaciones-internacionales/" TargetMode="External"/><Relationship Id="rId13" Type="http://schemas.openxmlformats.org/officeDocument/2006/relationships/hyperlink" Target="https://edj.iaen.edu.ec/docentes-escuela-de-relaciones-internacionales/" TargetMode="External"/><Relationship Id="rId14" Type="http://schemas.openxmlformats.org/officeDocument/2006/relationships/hyperlink" Target="mailto:infoiaen@iaen.edu.ec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